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A0F0" w14:textId="77777777" w:rsidR="00440425" w:rsidRPr="009D0DF5" w:rsidRDefault="00440425" w:rsidP="009D0DF5">
      <w:pPr>
        <w:rPr>
          <w:rFonts w:asciiTheme="minorHAnsi" w:hAnsiTheme="minorHAnsi" w:cstheme="minorHAnsi"/>
          <w:sz w:val="22"/>
          <w:szCs w:val="22"/>
        </w:rPr>
      </w:pPr>
    </w:p>
    <w:p w14:paraId="033319CB" w14:textId="77777777" w:rsidR="00440425" w:rsidRPr="009D0DF5" w:rsidRDefault="00440425" w:rsidP="009D0DF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A7124EF" w14:textId="77777777" w:rsidR="00440425" w:rsidRPr="009D0DF5" w:rsidRDefault="003E2CA5" w:rsidP="009D0DF5">
      <w:pPr>
        <w:spacing w:before="14"/>
        <w:ind w:left="120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9D0DF5">
        <w:rPr>
          <w:rFonts w:asciiTheme="minorHAnsi" w:eastAsia="Arial" w:hAnsiTheme="minorHAnsi" w:cstheme="minorHAnsi"/>
          <w:b/>
          <w:sz w:val="28"/>
          <w:szCs w:val="28"/>
        </w:rPr>
        <w:t>S</w:t>
      </w:r>
      <w:r w:rsidRPr="009D0DF5">
        <w:rPr>
          <w:rFonts w:asciiTheme="minorHAnsi" w:eastAsia="Arial" w:hAnsiTheme="minorHAnsi" w:cstheme="minorHAnsi"/>
          <w:b/>
          <w:spacing w:val="-1"/>
          <w:sz w:val="28"/>
          <w:szCs w:val="28"/>
        </w:rPr>
        <w:t>a</w:t>
      </w:r>
      <w:r w:rsidRPr="009D0DF5">
        <w:rPr>
          <w:rFonts w:asciiTheme="minorHAnsi" w:eastAsia="Arial" w:hAnsiTheme="minorHAnsi" w:cstheme="minorHAnsi"/>
          <w:b/>
          <w:sz w:val="28"/>
          <w:szCs w:val="28"/>
        </w:rPr>
        <w:t>mple Hi</w:t>
      </w:r>
      <w:r w:rsidRPr="009D0DF5">
        <w:rPr>
          <w:rFonts w:asciiTheme="minorHAnsi" w:eastAsia="Arial" w:hAnsiTheme="minorHAnsi" w:cstheme="minorHAnsi"/>
          <w:b/>
          <w:spacing w:val="1"/>
          <w:sz w:val="28"/>
          <w:szCs w:val="28"/>
        </w:rPr>
        <w:t>g</w:t>
      </w:r>
      <w:r w:rsidRPr="009D0DF5">
        <w:rPr>
          <w:rFonts w:asciiTheme="minorHAnsi" w:eastAsia="Arial" w:hAnsiTheme="minorHAnsi" w:cstheme="minorHAnsi"/>
          <w:b/>
          <w:sz w:val="28"/>
          <w:szCs w:val="28"/>
        </w:rPr>
        <w:t>h S</w:t>
      </w:r>
      <w:r w:rsidRPr="009D0DF5">
        <w:rPr>
          <w:rFonts w:asciiTheme="minorHAnsi" w:eastAsia="Arial" w:hAnsiTheme="minorHAnsi" w:cstheme="minorHAnsi"/>
          <w:b/>
          <w:spacing w:val="-2"/>
          <w:sz w:val="28"/>
          <w:szCs w:val="28"/>
        </w:rPr>
        <w:t>c</w:t>
      </w:r>
      <w:r w:rsidRPr="009D0DF5">
        <w:rPr>
          <w:rFonts w:asciiTheme="minorHAnsi" w:eastAsia="Arial" w:hAnsiTheme="minorHAnsi" w:cstheme="minorHAnsi"/>
          <w:b/>
          <w:sz w:val="28"/>
          <w:szCs w:val="28"/>
        </w:rPr>
        <w:t>h</w:t>
      </w:r>
      <w:r w:rsidRPr="009D0DF5">
        <w:rPr>
          <w:rFonts w:asciiTheme="minorHAnsi" w:eastAsia="Arial" w:hAnsiTheme="minorHAnsi" w:cstheme="minorHAnsi"/>
          <w:b/>
          <w:spacing w:val="1"/>
          <w:sz w:val="28"/>
          <w:szCs w:val="28"/>
        </w:rPr>
        <w:t>o</w:t>
      </w:r>
      <w:r w:rsidRPr="009D0DF5">
        <w:rPr>
          <w:rFonts w:asciiTheme="minorHAnsi" w:eastAsia="Arial" w:hAnsiTheme="minorHAnsi" w:cstheme="minorHAnsi"/>
          <w:b/>
          <w:sz w:val="28"/>
          <w:szCs w:val="28"/>
        </w:rPr>
        <w:t>ol</w:t>
      </w:r>
      <w:r w:rsidRPr="009D0DF5">
        <w:rPr>
          <w:rFonts w:asciiTheme="minorHAnsi" w:eastAsia="Arial" w:hAnsiTheme="minorHAnsi" w:cstheme="minorHAnsi"/>
          <w:b/>
          <w:spacing w:val="1"/>
          <w:sz w:val="28"/>
          <w:szCs w:val="28"/>
        </w:rPr>
        <w:t xml:space="preserve"> </w:t>
      </w:r>
      <w:r w:rsidRPr="009D0DF5">
        <w:rPr>
          <w:rFonts w:asciiTheme="minorHAnsi" w:eastAsia="Arial" w:hAnsiTheme="minorHAnsi" w:cstheme="minorHAnsi"/>
          <w:b/>
          <w:sz w:val="28"/>
          <w:szCs w:val="28"/>
        </w:rPr>
        <w:t>Re</w:t>
      </w:r>
      <w:r w:rsidRPr="009D0DF5">
        <w:rPr>
          <w:rFonts w:asciiTheme="minorHAnsi" w:eastAsia="Arial" w:hAnsiTheme="minorHAnsi" w:cstheme="minorHAnsi"/>
          <w:b/>
          <w:spacing w:val="-2"/>
          <w:sz w:val="28"/>
          <w:szCs w:val="28"/>
        </w:rPr>
        <w:t>s</w:t>
      </w:r>
      <w:r w:rsidRPr="009D0DF5">
        <w:rPr>
          <w:rFonts w:asciiTheme="minorHAnsi" w:eastAsia="Arial" w:hAnsiTheme="minorHAnsi" w:cstheme="minorHAnsi"/>
          <w:b/>
          <w:sz w:val="28"/>
          <w:szCs w:val="28"/>
        </w:rPr>
        <w:t>umes</w:t>
      </w:r>
    </w:p>
    <w:p w14:paraId="24CD57A6" w14:textId="77777777" w:rsidR="00440425" w:rsidRPr="009D0DF5" w:rsidRDefault="00440425" w:rsidP="009D0DF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4A83D63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UT</w:t>
      </w:r>
      <w:r w:rsidRPr="009D0DF5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IFI</w:t>
      </w:r>
      <w:r w:rsidRPr="009D0DF5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7548071B" w14:textId="77777777" w:rsidR="00440425" w:rsidRPr="009D0DF5" w:rsidRDefault="00440425" w:rsidP="009D0DF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9E2BDF8" w14:textId="77777777" w:rsidR="009D0DF5" w:rsidRPr="009D0DF5" w:rsidRDefault="009D0DF5" w:rsidP="009D0DF5">
      <w:pPr>
        <w:spacing w:before="1"/>
        <w:ind w:left="120"/>
        <w:rPr>
          <w:rFonts w:ascii="Calibri" w:hAnsi="Calibri" w:cs="Calibri"/>
          <w:sz w:val="22"/>
          <w:szCs w:val="22"/>
        </w:rPr>
      </w:pPr>
      <w:r w:rsidRPr="009D0DF5">
        <w:rPr>
          <w:rFonts w:ascii="Calibri" w:hAnsi="Calibri" w:cs="Calibri"/>
          <w:sz w:val="22"/>
          <w:szCs w:val="22"/>
        </w:rPr>
        <w:t>Makayla Merritt</w:t>
      </w:r>
    </w:p>
    <w:p w14:paraId="73FE5CFD" w14:textId="206F537E" w:rsidR="00440425" w:rsidRPr="009D0DF5" w:rsidRDefault="003E2CA5" w:rsidP="009D0DF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</w:p>
    <w:p w14:paraId="00424EB3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UT 8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9D0DF5">
        <w:rPr>
          <w:rFonts w:asciiTheme="minorHAnsi" w:eastAsia="Arial" w:hAnsiTheme="minorHAnsi" w:cstheme="minorHAnsi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7</w:t>
      </w:r>
    </w:p>
    <w:p w14:paraId="0AD1D504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8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9D0DF5">
        <w:rPr>
          <w:rFonts w:asciiTheme="minorHAnsi" w:eastAsia="Arial" w:hAnsiTheme="minorHAnsi" w:cstheme="minorHAnsi"/>
          <w:sz w:val="22"/>
          <w:szCs w:val="22"/>
        </w:rPr>
        <w:t>222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z w:val="22"/>
          <w:szCs w:val="22"/>
        </w:rPr>
        <w:t>4</w:t>
      </w:r>
    </w:p>
    <w:p w14:paraId="2EE59F78" w14:textId="381094F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hyperlink r:id="rId7" w:history="1">
        <w:r w:rsidR="009D0DF5" w:rsidRPr="0060300A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</w:rPr>
          <w:t>makayla@gmail.com</w:t>
        </w:r>
      </w:hyperlink>
    </w:p>
    <w:p w14:paraId="3A239C78" w14:textId="77777777" w:rsidR="00440425" w:rsidRPr="009D0DF5" w:rsidRDefault="00440425" w:rsidP="009D0DF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36890B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DU</w:t>
      </w:r>
      <w:r w:rsidRPr="009D0DF5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9D0DF5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9D0DF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5E3413E8" w14:textId="77777777" w:rsidR="00440425" w:rsidRPr="009D0DF5" w:rsidRDefault="00440425" w:rsidP="009D0D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EC8BDF" w14:textId="77777777" w:rsidR="00440425" w:rsidRPr="009D0DF5" w:rsidRDefault="003E2CA5" w:rsidP="009D0DF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ge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ton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ah</w:t>
      </w:r>
    </w:p>
    <w:p w14:paraId="23BE934D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5</w:t>
      </w:r>
    </w:p>
    <w:p w14:paraId="6125A7AB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3.5</w:t>
      </w:r>
    </w:p>
    <w:p w14:paraId="7C9E3BE3" w14:textId="77777777" w:rsidR="00440425" w:rsidRPr="009D0DF5" w:rsidRDefault="003E2CA5" w:rsidP="009D0DF5">
      <w:pPr>
        <w:spacing w:before="1"/>
        <w:ind w:left="120" w:right="8766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ub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tu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 xml:space="preserve">urer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ta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f</w:t>
      </w:r>
    </w:p>
    <w:p w14:paraId="5D6C5B77" w14:textId="77777777" w:rsidR="00440425" w:rsidRPr="009D0DF5" w:rsidRDefault="00440425" w:rsidP="009D0DF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0FDC291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9D0DF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CH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VE</w:t>
      </w:r>
      <w:r w:rsidRPr="009D0DF5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9D0DF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421E0274" w14:textId="77777777" w:rsidR="00440425" w:rsidRPr="009D0DF5" w:rsidRDefault="00440425" w:rsidP="009D0DF5">
      <w:pPr>
        <w:rPr>
          <w:rFonts w:asciiTheme="minorHAnsi" w:hAnsiTheme="minorHAnsi" w:cstheme="minorHAnsi"/>
          <w:sz w:val="22"/>
          <w:szCs w:val="22"/>
        </w:rPr>
      </w:pPr>
    </w:p>
    <w:p w14:paraId="1450E473" w14:textId="77777777" w:rsidR="00440425" w:rsidRPr="009D0DF5" w:rsidRDefault="003E2CA5" w:rsidP="009D0DF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Nat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4</w:t>
      </w:r>
    </w:p>
    <w:p w14:paraId="7E58CE1D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Hon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3,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4</w:t>
      </w:r>
    </w:p>
    <w:p w14:paraId="2FE83389" w14:textId="77777777" w:rsidR="00440425" w:rsidRPr="009D0DF5" w:rsidRDefault="003E2CA5" w:rsidP="009D0DF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D0DF5">
        <w:rPr>
          <w:rFonts w:asciiTheme="minorHAnsi" w:eastAsia="Arial" w:hAnsiTheme="minorHAnsi" w:cstheme="minorHAnsi"/>
          <w:sz w:val="22"/>
          <w:szCs w:val="22"/>
        </w:rPr>
        <w:t>ar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Fo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tb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ter</w:t>
      </w:r>
      <w:r w:rsidRPr="009D0DF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3</w:t>
      </w:r>
    </w:p>
    <w:p w14:paraId="7A0DD220" w14:textId="77777777" w:rsidR="00440425" w:rsidRPr="009D0DF5" w:rsidRDefault="00440425" w:rsidP="009D0DF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F432123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WO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RK</w:t>
      </w:r>
      <w:r w:rsidRPr="009D0DF5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RI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4D5B444F" w14:textId="77777777" w:rsidR="00440425" w:rsidRPr="009D0DF5" w:rsidRDefault="00440425" w:rsidP="009D0DF5">
      <w:pPr>
        <w:rPr>
          <w:rFonts w:asciiTheme="minorHAnsi" w:hAnsiTheme="minorHAnsi" w:cstheme="minorHAnsi"/>
          <w:sz w:val="22"/>
          <w:szCs w:val="22"/>
        </w:rPr>
      </w:pPr>
    </w:p>
    <w:p w14:paraId="415869A2" w14:textId="77777777" w:rsidR="00440425" w:rsidRPr="009D0DF5" w:rsidRDefault="003E2CA5" w:rsidP="009D0DF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Ca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er,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he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nd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</w:p>
    <w:p w14:paraId="77D94B02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–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</w:p>
    <w:p w14:paraId="661F7FCA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z w:val="22"/>
          <w:szCs w:val="22"/>
        </w:rPr>
        <w:t>ar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z w:val="22"/>
          <w:szCs w:val="22"/>
        </w:rPr>
        <w:t>uri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)</w:t>
      </w:r>
    </w:p>
    <w:p w14:paraId="61765028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z w:val="22"/>
          <w:szCs w:val="22"/>
        </w:rPr>
        <w:t>ter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9D0DF5">
        <w:rPr>
          <w:rFonts w:asciiTheme="minorHAnsi" w:eastAsia="Arial" w:hAnsiTheme="minorHAnsi" w:cstheme="minorHAnsi"/>
          <w:sz w:val="22"/>
          <w:szCs w:val="22"/>
        </w:rPr>
        <w:t>ed</w:t>
      </w:r>
      <w:r w:rsidRPr="009D0DF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reg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er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tem</w:t>
      </w:r>
    </w:p>
    <w:p w14:paraId="12EDFE54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D0DF5">
        <w:rPr>
          <w:rFonts w:asciiTheme="minorHAnsi" w:eastAsia="Arial" w:hAnsiTheme="minorHAnsi" w:cstheme="minorHAnsi"/>
          <w:sz w:val="22"/>
          <w:szCs w:val="22"/>
        </w:rPr>
        <w:t>toc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ng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as 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</w:p>
    <w:p w14:paraId="4F42904A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ted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ers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arge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47A6546E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ur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an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work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area</w:t>
      </w:r>
    </w:p>
    <w:p w14:paraId="5301C8DE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ted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er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th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tore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uri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</w:p>
    <w:p w14:paraId="0683BC60" w14:textId="77777777" w:rsidR="00440425" w:rsidRPr="009D0DF5" w:rsidRDefault="00440425" w:rsidP="009D0DF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6DE6C8B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Care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</w:p>
    <w:p w14:paraId="1DF6D6C8" w14:textId="77777777" w:rsidR="00440425" w:rsidRPr="009D0DF5" w:rsidRDefault="003E2CA5" w:rsidP="009D0DF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2010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–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</w:p>
    <w:p w14:paraId="219A78AC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wned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z w:val="22"/>
          <w:szCs w:val="22"/>
        </w:rPr>
        <w:t>erat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z w:val="22"/>
          <w:szCs w:val="22"/>
        </w:rPr>
        <w:t>or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wn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are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</w:p>
    <w:p w14:paraId="3E1412EF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wed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nd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ds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ng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the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pri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</w:p>
    <w:p w14:paraId="23273A5C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440425" w:rsidRPr="009D0DF5">
          <w:headerReference w:type="default" r:id="rId8"/>
          <w:footerReference w:type="default" r:id="rId9"/>
          <w:pgSz w:w="12240" w:h="15840"/>
          <w:pgMar w:top="1460" w:right="600" w:bottom="280" w:left="600" w:header="711" w:footer="1000" w:gutter="0"/>
          <w:cols w:space="720"/>
        </w:sect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ed</w:t>
      </w:r>
      <w:r w:rsidRPr="009D0DF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er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wor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d-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z w:val="22"/>
          <w:szCs w:val="22"/>
        </w:rPr>
        <w:t>th</w:t>
      </w:r>
    </w:p>
    <w:p w14:paraId="32F6A59A" w14:textId="77777777" w:rsidR="00440425" w:rsidRPr="009D0DF5" w:rsidRDefault="00440425" w:rsidP="009D0DF5">
      <w:pPr>
        <w:rPr>
          <w:rFonts w:asciiTheme="minorHAnsi" w:hAnsiTheme="minorHAnsi" w:cstheme="minorHAnsi"/>
          <w:sz w:val="22"/>
          <w:szCs w:val="22"/>
        </w:rPr>
      </w:pPr>
    </w:p>
    <w:p w14:paraId="3B3BD80B" w14:textId="77777777" w:rsidR="00440425" w:rsidRPr="009D0DF5" w:rsidRDefault="00440425" w:rsidP="009D0DF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1DBE256" w14:textId="77777777" w:rsidR="00440425" w:rsidRPr="009D0DF5" w:rsidRDefault="003E2CA5" w:rsidP="009D0DF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IFIC</w:t>
      </w:r>
      <w:r w:rsidRPr="009D0DF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B86A387" w14:textId="77777777" w:rsidR="00440425" w:rsidRPr="009D0DF5" w:rsidRDefault="00440425" w:rsidP="009D0DF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73C6B48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9D0DF5">
        <w:rPr>
          <w:rFonts w:asciiTheme="minorHAnsi" w:eastAsia="Arial" w:hAnsiTheme="minorHAnsi" w:cstheme="minorHAnsi"/>
          <w:b/>
          <w:spacing w:val="4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L O.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S</w:t>
      </w:r>
      <w:r w:rsidRPr="009D0DF5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b/>
          <w:sz w:val="22"/>
          <w:szCs w:val="22"/>
        </w:rPr>
        <w:t>ITH</w:t>
      </w:r>
    </w:p>
    <w:p w14:paraId="53EC6FAA" w14:textId="77777777" w:rsidR="00440425" w:rsidRPr="009D0DF5" w:rsidRDefault="003E2CA5" w:rsidP="009D0DF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t,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UT 8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9D0DF5">
        <w:rPr>
          <w:rFonts w:asciiTheme="minorHAnsi" w:eastAsia="Arial" w:hAnsiTheme="minorHAnsi" w:cstheme="minorHAnsi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7</w:t>
      </w:r>
    </w:p>
    <w:p w14:paraId="3084A3AD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8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9D0DF5">
        <w:rPr>
          <w:rFonts w:asciiTheme="minorHAnsi" w:eastAsia="Arial" w:hAnsiTheme="minorHAnsi" w:cstheme="minorHAnsi"/>
          <w:sz w:val="22"/>
          <w:szCs w:val="22"/>
        </w:rPr>
        <w:t>222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z w:val="22"/>
          <w:szCs w:val="22"/>
        </w:rPr>
        <w:t>4</w:t>
      </w:r>
    </w:p>
    <w:p w14:paraId="6B87F24C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hyperlink r:id="rId10">
        <w:r w:rsidRPr="009D0DF5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9D0DF5">
          <w:rPr>
            <w:rFonts w:asciiTheme="minorHAnsi" w:eastAsia="Arial" w:hAnsiTheme="minorHAnsi" w:cstheme="minorHAnsi"/>
            <w:spacing w:val="-1"/>
            <w:sz w:val="22"/>
            <w:szCs w:val="22"/>
          </w:rPr>
          <w:t>S</w:t>
        </w:r>
        <w:r w:rsidRPr="009D0DF5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9D0DF5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9D0DF5">
          <w:rPr>
            <w:rFonts w:asciiTheme="minorHAnsi" w:eastAsia="Arial" w:hAnsiTheme="minorHAnsi" w:cstheme="minorHAnsi"/>
            <w:sz w:val="22"/>
            <w:szCs w:val="22"/>
          </w:rPr>
          <w:t>th</w:t>
        </w:r>
        <w:r w:rsidRPr="009D0DF5">
          <w:rPr>
            <w:rFonts w:asciiTheme="minorHAnsi" w:eastAsia="Arial" w:hAnsiTheme="minorHAnsi" w:cstheme="minorHAnsi"/>
            <w:spacing w:val="-1"/>
            <w:sz w:val="22"/>
            <w:szCs w:val="22"/>
          </w:rPr>
          <w:t>2</w:t>
        </w:r>
        <w:r w:rsidRPr="009D0DF5">
          <w:rPr>
            <w:rFonts w:asciiTheme="minorHAnsi" w:eastAsia="Arial" w:hAnsiTheme="minorHAnsi" w:cstheme="minorHAnsi"/>
            <w:sz w:val="22"/>
            <w:szCs w:val="22"/>
          </w:rPr>
          <w:t>0</w:t>
        </w:r>
        <w:r w:rsidRPr="009D0DF5">
          <w:rPr>
            <w:rFonts w:asciiTheme="minorHAnsi" w:eastAsia="Arial" w:hAnsiTheme="minorHAnsi" w:cstheme="minorHAnsi"/>
            <w:spacing w:val="1"/>
            <w:sz w:val="22"/>
            <w:szCs w:val="22"/>
          </w:rPr>
          <w:t>1</w:t>
        </w:r>
        <w:r w:rsidRPr="009D0DF5">
          <w:rPr>
            <w:rFonts w:asciiTheme="minorHAnsi" w:eastAsia="Arial" w:hAnsiTheme="minorHAnsi" w:cstheme="minorHAnsi"/>
            <w:sz w:val="22"/>
            <w:szCs w:val="22"/>
          </w:rPr>
          <w:t>2</w:t>
        </w:r>
        <w:r w:rsidRPr="009D0DF5">
          <w:rPr>
            <w:rFonts w:asciiTheme="minorHAnsi" w:eastAsia="Arial" w:hAnsiTheme="minorHAnsi" w:cstheme="minorHAnsi"/>
            <w:spacing w:val="4"/>
            <w:sz w:val="22"/>
            <w:szCs w:val="22"/>
          </w:rPr>
          <w:t>@</w:t>
        </w:r>
        <w:r w:rsidRPr="009D0DF5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9D0DF5">
          <w:rPr>
            <w:rFonts w:asciiTheme="minorHAnsi" w:eastAsia="Arial" w:hAnsiTheme="minorHAnsi" w:cstheme="minorHAnsi"/>
            <w:spacing w:val="2"/>
            <w:sz w:val="22"/>
            <w:szCs w:val="22"/>
          </w:rPr>
          <w:t>a</w:t>
        </w:r>
        <w:r w:rsidRPr="009D0DF5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9D0DF5">
          <w:rPr>
            <w:rFonts w:asciiTheme="minorHAnsi" w:eastAsia="Arial" w:hAnsiTheme="minorHAnsi" w:cstheme="minorHAnsi"/>
            <w:spacing w:val="1"/>
            <w:sz w:val="22"/>
            <w:szCs w:val="22"/>
          </w:rPr>
          <w:t>o</w:t>
        </w:r>
        <w:r w:rsidRPr="009D0DF5">
          <w:rPr>
            <w:rFonts w:asciiTheme="minorHAnsi" w:eastAsia="Arial" w:hAnsiTheme="minorHAnsi" w:cstheme="minorHAnsi"/>
            <w:sz w:val="22"/>
            <w:szCs w:val="22"/>
          </w:rPr>
          <w:t>o.</w:t>
        </w:r>
        <w:r w:rsidRPr="009D0DF5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9D0DF5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</w:p>
    <w:p w14:paraId="59672E44" w14:textId="77777777" w:rsidR="00440425" w:rsidRPr="009D0DF5" w:rsidRDefault="00440425" w:rsidP="009D0DF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666CCD4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DU</w:t>
      </w:r>
      <w:r w:rsidRPr="009D0DF5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9D0DF5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9D0DF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10CCD0F6" w14:textId="77777777" w:rsidR="00440425" w:rsidRPr="009D0DF5" w:rsidRDefault="00440425" w:rsidP="009D0DF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C792F15" w14:textId="77777777" w:rsidR="00440425" w:rsidRPr="009D0DF5" w:rsidRDefault="003E2CA5" w:rsidP="009D0DF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ge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ton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ah</w:t>
      </w:r>
    </w:p>
    <w:p w14:paraId="700FF791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5,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z w:val="22"/>
          <w:szCs w:val="22"/>
        </w:rPr>
        <w:t>.5</w:t>
      </w:r>
    </w:p>
    <w:p w14:paraId="2F9965B2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ub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urer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f</w:t>
      </w:r>
    </w:p>
    <w:p w14:paraId="2ADF266C" w14:textId="77777777" w:rsidR="00440425" w:rsidRPr="009D0DF5" w:rsidRDefault="00440425" w:rsidP="009D0DF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D1BF05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hAnsiTheme="minorHAnsi" w:cstheme="minorHAnsi"/>
          <w:sz w:val="22"/>
          <w:szCs w:val="22"/>
        </w:rPr>
        <w:pict w14:anchorId="7BE92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6.9pt;margin-top:23.25pt;width:94.9pt;height:36pt;z-index:-251659264;mso-position-horizontal-relative:page">
            <v:imagedata r:id="rId11" o:title=""/>
            <w10:wrap anchorx="page"/>
          </v:shape>
        </w:pict>
      </w:r>
      <w:r w:rsidRPr="009D0DF5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9D0D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9D0DF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9D0DF5">
        <w:rPr>
          <w:rFonts w:asciiTheme="minorHAnsi" w:eastAsia="Arial" w:hAnsiTheme="minorHAnsi" w:cstheme="minorHAnsi"/>
          <w:b/>
          <w:sz w:val="22"/>
          <w:szCs w:val="22"/>
          <w:u w:color="000000"/>
        </w:rPr>
        <w:t>IFI</w:t>
      </w:r>
      <w:r w:rsidRPr="009D0DF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9D0DF5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9D0DF5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T</w:t>
      </w:r>
      <w:r w:rsidRPr="009D0DF5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9D0D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9D0DF5">
        <w:rPr>
          <w:rFonts w:asciiTheme="minorHAnsi" w:eastAsia="Arial" w:hAnsiTheme="minorHAnsi" w:cstheme="minorHAnsi"/>
          <w:b/>
          <w:sz w:val="22"/>
          <w:szCs w:val="22"/>
          <w:u w:color="000000"/>
        </w:rPr>
        <w:t>NS</w:t>
      </w:r>
    </w:p>
    <w:p w14:paraId="029A0F18" w14:textId="77777777" w:rsidR="00440425" w:rsidRPr="009D0DF5" w:rsidRDefault="00440425" w:rsidP="009D0DF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B41AAE3" w14:textId="77777777" w:rsidR="00440425" w:rsidRPr="009D0DF5" w:rsidRDefault="003E2CA5" w:rsidP="009D0DF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Cert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z w:val="22"/>
          <w:szCs w:val="22"/>
        </w:rPr>
        <w:t>ord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13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–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14</w:t>
      </w:r>
    </w:p>
    <w:p w14:paraId="5145B5E3" w14:textId="77777777" w:rsidR="00440425" w:rsidRPr="009D0DF5" w:rsidRDefault="00440425" w:rsidP="009D0D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A5F93C3" w14:textId="77777777" w:rsidR="00440425" w:rsidRPr="009D0DF5" w:rsidRDefault="003E2CA5" w:rsidP="009D0DF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Cer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9D0DF5">
        <w:rPr>
          <w:rFonts w:asciiTheme="minorHAnsi" w:eastAsia="Arial" w:hAnsiTheme="minorHAnsi" w:cstheme="minorHAnsi"/>
          <w:sz w:val="22"/>
          <w:szCs w:val="22"/>
        </w:rPr>
        <w:t>el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–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14</w:t>
      </w:r>
    </w:p>
    <w:p w14:paraId="3FB498ED" w14:textId="77777777" w:rsidR="00440425" w:rsidRPr="009D0DF5" w:rsidRDefault="00440425" w:rsidP="009D0D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5B83F5" w14:textId="77777777" w:rsidR="00440425" w:rsidRPr="009D0DF5" w:rsidRDefault="003E2CA5" w:rsidP="009D0DF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Cert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wer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3 –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4</w:t>
      </w:r>
    </w:p>
    <w:p w14:paraId="67E208E5" w14:textId="77777777" w:rsidR="00440425" w:rsidRPr="009D0DF5" w:rsidRDefault="00440425" w:rsidP="009D0DF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7C308D" w14:textId="77777777" w:rsidR="00440425" w:rsidRPr="009D0DF5" w:rsidRDefault="00440425" w:rsidP="009D0DF5">
      <w:pPr>
        <w:rPr>
          <w:rFonts w:asciiTheme="minorHAnsi" w:hAnsiTheme="minorHAnsi" w:cstheme="minorHAnsi"/>
          <w:sz w:val="22"/>
          <w:szCs w:val="22"/>
        </w:rPr>
      </w:pPr>
    </w:p>
    <w:p w14:paraId="685F789F" w14:textId="77777777" w:rsidR="00440425" w:rsidRPr="009D0DF5" w:rsidRDefault="003E2CA5" w:rsidP="009D0DF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hAnsiTheme="minorHAnsi" w:cstheme="minorHAnsi"/>
          <w:sz w:val="22"/>
          <w:szCs w:val="22"/>
        </w:rPr>
        <w:pict w14:anchorId="3AD19ACD">
          <v:shape id="_x0000_s1027" type="#_x0000_t75" style="position:absolute;left:0;text-align:left;margin-left:44.5pt;margin-top:.1pt;width:95.05pt;height:34.45pt;z-index:-251658240;mso-position-horizontal-relative:page">
            <v:imagedata r:id="rId12" o:title=""/>
            <w10:wrap anchorx="page"/>
          </v:shape>
        </w:pic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be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erti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ed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te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Cert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ot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–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De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14</w:t>
      </w:r>
    </w:p>
    <w:p w14:paraId="31A35F14" w14:textId="77777777" w:rsidR="00440425" w:rsidRPr="009D0DF5" w:rsidRDefault="00440425" w:rsidP="009D0DF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3834AA5" w14:textId="77777777" w:rsidR="00440425" w:rsidRPr="009D0DF5" w:rsidRDefault="003E2CA5" w:rsidP="009D0DF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be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erti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ed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te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Cert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ud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–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De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14</w:t>
      </w:r>
    </w:p>
    <w:p w14:paraId="3ED3879D" w14:textId="77777777" w:rsidR="00440425" w:rsidRPr="009D0DF5" w:rsidRDefault="00440425" w:rsidP="009D0DF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066C8C" w14:textId="77777777" w:rsidR="00440425" w:rsidRPr="009D0DF5" w:rsidRDefault="00440425" w:rsidP="009D0DF5">
      <w:pPr>
        <w:rPr>
          <w:rFonts w:asciiTheme="minorHAnsi" w:hAnsiTheme="minorHAnsi" w:cstheme="minorHAnsi"/>
          <w:sz w:val="22"/>
          <w:szCs w:val="22"/>
        </w:rPr>
      </w:pPr>
    </w:p>
    <w:p w14:paraId="157F20E3" w14:textId="77777777" w:rsidR="00440425" w:rsidRPr="009D0DF5" w:rsidRDefault="009D0DF5" w:rsidP="009D0DF5">
      <w:pPr>
        <w:ind w:left="643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hAnsiTheme="minorHAnsi" w:cstheme="minorHAnsi"/>
          <w:sz w:val="22"/>
          <w:szCs w:val="22"/>
        </w:rPr>
        <w:pict w14:anchorId="162C6F56">
          <v:shape id="_x0000_i1025" type="#_x0000_t75" style="width:54.25pt;height:35.55pt">
            <v:imagedata r:id="rId13" o:title=""/>
          </v:shape>
        </w:pict>
      </w:r>
      <w:r w:rsidR="003E2CA5" w:rsidRPr="009D0DF5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IC3</w:t>
      </w:r>
      <w:r w:rsidR="003E2CA5"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="003E2CA5" w:rsidRPr="009D0DF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g</w:t>
      </w:r>
      <w:r w:rsidR="003E2CA5"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tal</w:t>
      </w:r>
      <w:r w:rsidR="003E2CA5"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="003E2CA5"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tera</w:t>
      </w:r>
      <w:r w:rsidR="003E2CA5" w:rsidRPr="009D0DF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="003E2CA5"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Cer</w:t>
      </w:r>
      <w:r w:rsidR="003E2CA5"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3E2CA5"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3E2CA5"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3E2CA5"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n,</w:t>
      </w:r>
      <w:r w:rsidR="003E2CA5"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3E2CA5" w:rsidRPr="009D0DF5">
        <w:rPr>
          <w:rFonts w:asciiTheme="minorHAnsi" w:eastAsia="Arial" w:hAnsiTheme="minorHAnsi" w:cstheme="minorHAnsi"/>
          <w:spacing w:val="1"/>
          <w:sz w:val="22"/>
          <w:szCs w:val="22"/>
        </w:rPr>
        <w:t>Gl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="003E2CA5"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="003E2CA5"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="003E2CA5"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ard</w:t>
      </w:r>
      <w:r w:rsidR="003E2CA5"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4 –</w:t>
      </w:r>
      <w:r w:rsidR="003E2CA5"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De</w:t>
      </w:r>
      <w:r w:rsidR="003E2CA5"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="003E2CA5"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b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="003E2CA5"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="003E2CA5"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="003E2CA5" w:rsidRPr="009D0DF5">
        <w:rPr>
          <w:rFonts w:asciiTheme="minorHAnsi" w:eastAsia="Arial" w:hAnsiTheme="minorHAnsi" w:cstheme="minorHAnsi"/>
          <w:sz w:val="22"/>
          <w:szCs w:val="22"/>
        </w:rPr>
        <w:t>13</w:t>
      </w:r>
    </w:p>
    <w:p w14:paraId="491D58C4" w14:textId="77777777" w:rsidR="00440425" w:rsidRPr="009D0DF5" w:rsidRDefault="00440425" w:rsidP="009D0DF5">
      <w:pPr>
        <w:rPr>
          <w:rFonts w:asciiTheme="minorHAnsi" w:hAnsiTheme="minorHAnsi" w:cstheme="minorHAnsi"/>
          <w:sz w:val="22"/>
          <w:szCs w:val="22"/>
        </w:rPr>
      </w:pPr>
    </w:p>
    <w:p w14:paraId="05E328CE" w14:textId="77777777" w:rsidR="00440425" w:rsidRPr="009D0DF5" w:rsidRDefault="00440425" w:rsidP="009D0D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6A112E4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9D0DF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CH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VE</w:t>
      </w:r>
      <w:r w:rsidRPr="009D0DF5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9D0DF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1C5EAD8A" w14:textId="77777777" w:rsidR="00440425" w:rsidRPr="009D0DF5" w:rsidRDefault="00440425" w:rsidP="009D0DF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345295" w14:textId="77777777" w:rsidR="00440425" w:rsidRPr="009D0DF5" w:rsidRDefault="003E2CA5" w:rsidP="009D0DF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Na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al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or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3,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4</w:t>
      </w:r>
    </w:p>
    <w:p w14:paraId="2D511AF6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Ho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or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4</w:t>
      </w:r>
    </w:p>
    <w:p w14:paraId="1B841A86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9D0DF5">
        <w:rPr>
          <w:rFonts w:asciiTheme="minorHAnsi" w:eastAsia="Arial" w:hAnsiTheme="minorHAnsi" w:cstheme="minorHAnsi"/>
          <w:sz w:val="22"/>
          <w:szCs w:val="22"/>
        </w:rPr>
        <w:t>ar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ot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etter</w:t>
      </w:r>
      <w:r w:rsidRPr="009D0DF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:</w:t>
      </w:r>
      <w:r w:rsidRPr="009D0DF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3</w:t>
      </w:r>
    </w:p>
    <w:p w14:paraId="35FA4146" w14:textId="77777777" w:rsidR="00440425" w:rsidRPr="009D0DF5" w:rsidRDefault="00440425" w:rsidP="009D0DF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CA6F5EA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WO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RK</w:t>
      </w:r>
      <w:r w:rsidRPr="009D0DF5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9D0D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RI</w:t>
      </w:r>
      <w:r w:rsidRPr="009D0DF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9D0DF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9D0DF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0C3509E6" w14:textId="77777777" w:rsidR="00440425" w:rsidRPr="009D0DF5" w:rsidRDefault="00440425" w:rsidP="009D0DF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9C961A4" w14:textId="77777777" w:rsidR="00440425" w:rsidRPr="009D0DF5" w:rsidRDefault="003E2CA5" w:rsidP="009D0DF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Ca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er,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he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nd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</w:p>
    <w:p w14:paraId="6DB3CD68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D0DF5">
        <w:rPr>
          <w:rFonts w:asciiTheme="minorHAnsi" w:eastAsia="Arial" w:hAnsiTheme="minorHAnsi" w:cstheme="minorHAnsi"/>
          <w:sz w:val="22"/>
          <w:szCs w:val="22"/>
        </w:rPr>
        <w:t>0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D0DF5">
        <w:rPr>
          <w:rFonts w:asciiTheme="minorHAnsi" w:eastAsia="Arial" w:hAnsiTheme="minorHAnsi" w:cstheme="minorHAnsi"/>
          <w:sz w:val="22"/>
          <w:szCs w:val="22"/>
        </w:rPr>
        <w:t>3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–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(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z w:val="22"/>
          <w:szCs w:val="22"/>
        </w:rPr>
        <w:t>ar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z w:val="22"/>
          <w:szCs w:val="22"/>
        </w:rPr>
        <w:t>uri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,</w:t>
      </w:r>
      <w:r w:rsidRPr="009D0DF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ll-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he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er)</w:t>
      </w:r>
    </w:p>
    <w:p w14:paraId="25DC0026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at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z w:val="22"/>
          <w:szCs w:val="22"/>
        </w:rPr>
        <w:t>ter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9D0DF5">
        <w:rPr>
          <w:rFonts w:asciiTheme="minorHAnsi" w:eastAsia="Arial" w:hAnsiTheme="minorHAnsi" w:cstheme="minorHAnsi"/>
          <w:sz w:val="22"/>
          <w:szCs w:val="22"/>
        </w:rPr>
        <w:t>ed</w:t>
      </w:r>
      <w:r w:rsidRPr="009D0DF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reg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er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tem</w:t>
      </w:r>
    </w:p>
    <w:p w14:paraId="03FE84E7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D0DF5">
        <w:rPr>
          <w:rFonts w:asciiTheme="minorHAnsi" w:eastAsia="Arial" w:hAnsiTheme="minorHAnsi" w:cstheme="minorHAnsi"/>
          <w:sz w:val="22"/>
          <w:szCs w:val="22"/>
        </w:rPr>
        <w:t>toc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ng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as 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</w:p>
    <w:p w14:paraId="563D5640" w14:textId="77777777" w:rsidR="00440425" w:rsidRPr="009D0DF5" w:rsidRDefault="003E2CA5" w:rsidP="009D0DF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ted</w:t>
      </w:r>
      <w:r w:rsidRPr="009D0DF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ers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th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arge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0A22C845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ur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an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work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area</w:t>
      </w:r>
    </w:p>
    <w:p w14:paraId="7369AB92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ted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er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th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tore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uri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y</w:t>
      </w:r>
    </w:p>
    <w:p w14:paraId="37E7FC32" w14:textId="77777777" w:rsidR="00440425" w:rsidRPr="009D0DF5" w:rsidRDefault="00440425" w:rsidP="009D0DF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9C2E341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Care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</w:p>
    <w:p w14:paraId="24950D55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2010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–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</w:p>
    <w:p w14:paraId="052D2BC2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wned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z w:val="22"/>
          <w:szCs w:val="22"/>
        </w:rPr>
        <w:t>erat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D0DF5">
        <w:rPr>
          <w:rFonts w:asciiTheme="minorHAnsi" w:eastAsia="Arial" w:hAnsiTheme="minorHAnsi" w:cstheme="minorHAnsi"/>
          <w:sz w:val="22"/>
          <w:szCs w:val="22"/>
        </w:rPr>
        <w:t>or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wn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are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z w:val="22"/>
          <w:szCs w:val="22"/>
        </w:rPr>
        <w:t>e</w:t>
      </w:r>
    </w:p>
    <w:p w14:paraId="30F45598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z w:val="22"/>
          <w:szCs w:val="22"/>
        </w:rPr>
        <w:t>wed</w:t>
      </w:r>
      <w:r w:rsidRPr="009D0DF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nd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ds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D0DF5">
        <w:rPr>
          <w:rFonts w:asciiTheme="minorHAnsi" w:eastAsia="Arial" w:hAnsiTheme="minorHAnsi" w:cstheme="minorHAnsi"/>
          <w:sz w:val="22"/>
          <w:szCs w:val="22"/>
        </w:rPr>
        <w:t>ng</w:t>
      </w:r>
      <w:r w:rsidRPr="009D0DF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the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pri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g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D0DF5">
        <w:rPr>
          <w:rFonts w:asciiTheme="minorHAnsi" w:eastAsia="Arial" w:hAnsiTheme="minorHAnsi" w:cstheme="minorHAnsi"/>
          <w:sz w:val="22"/>
          <w:szCs w:val="22"/>
        </w:rPr>
        <w:t>d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z w:val="22"/>
          <w:szCs w:val="22"/>
        </w:rPr>
        <w:t>r</w:t>
      </w:r>
    </w:p>
    <w:p w14:paraId="288470D3" w14:textId="77777777" w:rsidR="00440425" w:rsidRPr="009D0DF5" w:rsidRDefault="003E2CA5" w:rsidP="009D0DF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D0DF5">
        <w:rPr>
          <w:rFonts w:asciiTheme="minorHAnsi" w:eastAsia="Arial" w:hAnsiTheme="minorHAnsi" w:cstheme="minorHAnsi"/>
          <w:sz w:val="22"/>
          <w:szCs w:val="22"/>
        </w:rPr>
        <w:t>•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z w:val="22"/>
          <w:szCs w:val="22"/>
        </w:rPr>
        <w:t>p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z w:val="22"/>
          <w:szCs w:val="22"/>
        </w:rPr>
        <w:t>ed</w:t>
      </w:r>
      <w:r w:rsidRPr="009D0DF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re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z w:val="22"/>
          <w:szCs w:val="22"/>
        </w:rPr>
        <w:t>er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D0DF5">
        <w:rPr>
          <w:rFonts w:asciiTheme="minorHAnsi" w:eastAsia="Arial" w:hAnsiTheme="minorHAnsi" w:cstheme="minorHAnsi"/>
          <w:sz w:val="22"/>
          <w:szCs w:val="22"/>
        </w:rPr>
        <w:t>s</w:t>
      </w:r>
      <w:r w:rsidRPr="009D0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D0DF5">
        <w:rPr>
          <w:rFonts w:asciiTheme="minorHAnsi" w:eastAsia="Arial" w:hAnsiTheme="minorHAnsi" w:cstheme="minorHAnsi"/>
          <w:sz w:val="22"/>
          <w:szCs w:val="22"/>
        </w:rPr>
        <w:t>a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D0DF5">
        <w:rPr>
          <w:rFonts w:asciiTheme="minorHAnsi" w:eastAsia="Arial" w:hAnsiTheme="minorHAnsi" w:cstheme="minorHAnsi"/>
          <w:sz w:val="22"/>
          <w:szCs w:val="22"/>
        </w:rPr>
        <w:t>wor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d-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D0DF5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9D0DF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D0DF5">
        <w:rPr>
          <w:rFonts w:asciiTheme="minorHAnsi" w:eastAsia="Arial" w:hAnsiTheme="minorHAnsi" w:cstheme="minorHAnsi"/>
          <w:sz w:val="22"/>
          <w:szCs w:val="22"/>
        </w:rPr>
        <w:t>o</w:t>
      </w:r>
      <w:r w:rsidRPr="009D0D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D0DF5">
        <w:rPr>
          <w:rFonts w:asciiTheme="minorHAnsi" w:eastAsia="Arial" w:hAnsiTheme="minorHAnsi" w:cstheme="minorHAnsi"/>
          <w:sz w:val="22"/>
          <w:szCs w:val="22"/>
        </w:rPr>
        <w:t>t</w:t>
      </w:r>
      <w:r w:rsidRPr="009D0DF5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D0DF5">
        <w:rPr>
          <w:rFonts w:asciiTheme="minorHAnsi" w:eastAsia="Arial" w:hAnsiTheme="minorHAnsi" w:cstheme="minorHAnsi"/>
          <w:sz w:val="22"/>
          <w:szCs w:val="22"/>
        </w:rPr>
        <w:t>1</w:t>
      </w:r>
    </w:p>
    <w:sectPr w:rsidR="00440425" w:rsidRPr="009D0DF5">
      <w:pgSz w:w="12240" w:h="15840"/>
      <w:pgMar w:top="1460" w:right="600" w:bottom="280" w:left="600" w:header="71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44AB9" w14:textId="77777777" w:rsidR="003E2CA5" w:rsidRDefault="003E2CA5">
      <w:r>
        <w:separator/>
      </w:r>
    </w:p>
  </w:endnote>
  <w:endnote w:type="continuationSeparator" w:id="0">
    <w:p w14:paraId="5C6534B4" w14:textId="77777777" w:rsidR="003E2CA5" w:rsidRDefault="003E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5B1E6" w14:textId="77777777" w:rsidR="00440425" w:rsidRDefault="003E2CA5">
    <w:pPr>
      <w:spacing w:line="200" w:lineRule="exact"/>
    </w:pPr>
    <w:r>
      <w:pict w14:anchorId="6146BD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6pt;margin-top:732pt;width:540pt;height:24pt;z-index:-251658752;mso-position-horizontal-relative:page;mso-position-vertical-relative:page">
          <v:imagedata r:id="rId1" o:title=""/>
          <w10:wrap anchorx="page" anchory="page"/>
        </v:shape>
      </w:pict>
    </w:r>
    <w:r>
      <w:pict w14:anchorId="71EF1F8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.45pt;margin-top:739.45pt;width:60.3pt;height:10.05pt;z-index:-251657728;mso-position-horizontal-relative:page;mso-position-vertical-relative:page" filled="f" stroked="f">
          <v:textbox inset="0,0,0,0">
            <w:txbxContent>
              <w:p w14:paraId="7D99601F" w14:textId="77777777" w:rsidR="00440425" w:rsidRDefault="003E2CA5">
                <w:pPr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er</w:t>
                </w: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color w:val="FFFFFF"/>
                    <w:sz w:val="16"/>
                    <w:szCs w:val="16"/>
                  </w:rPr>
                  <w:t xml:space="preserve">ion 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color w:val="FFFFFF"/>
                    <w:spacing w:val="-3"/>
                    <w:sz w:val="16"/>
                    <w:szCs w:val="16"/>
                  </w:rPr>
                  <w:t>9</w:t>
                </w: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.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201</w:t>
                </w:r>
                <w:r>
                  <w:rPr>
                    <w:rFonts w:ascii="Arial" w:eastAsia="Arial" w:hAnsi="Arial" w:cs="Arial"/>
                    <w:color w:val="FFFFFF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A5AC" w14:textId="77777777" w:rsidR="003E2CA5" w:rsidRDefault="003E2CA5">
      <w:r>
        <w:separator/>
      </w:r>
    </w:p>
  </w:footnote>
  <w:footnote w:type="continuationSeparator" w:id="0">
    <w:p w14:paraId="48F31B7B" w14:textId="77777777" w:rsidR="003E2CA5" w:rsidRDefault="003E2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2CA9F" w14:textId="1A1DBDAD" w:rsidR="00440425" w:rsidRDefault="00440425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A1D43"/>
    <w:multiLevelType w:val="multilevel"/>
    <w:tmpl w:val="704CB0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425"/>
    <w:rsid w:val="003E2CA5"/>
    <w:rsid w:val="00440425"/>
    <w:rsid w:val="009D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4D04E8B"/>
  <w15:docId w15:val="{B8E010CB-5E82-4BE5-AA56-4D507D49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D0D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0D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mailto:makayla@gmail.com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Smith2012@yahoo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2021-06-28T04:37:00Z</dcterms:created>
  <dcterms:modified xsi:type="dcterms:W3CDTF">2021-06-28T04:39:00Z</dcterms:modified>
</cp:coreProperties>
</file>